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B3F93" w14:textId="77777777" w:rsidR="00FF59ED" w:rsidRPr="00FF59ED" w:rsidRDefault="00FF59ED" w:rsidP="00FF59ED">
      <w:pPr>
        <w:spacing w:before="1"/>
        <w:ind w:left="1989" w:right="2032"/>
        <w:jc w:val="center"/>
        <w:rPr>
          <w:rFonts w:asciiTheme="minorHAnsi" w:hAnsiTheme="minorHAnsi" w:cstheme="minorHAnsi"/>
          <w:sz w:val="22"/>
          <w:szCs w:val="22"/>
        </w:rPr>
      </w:pPr>
      <w:r w:rsidRPr="00FF59ED">
        <w:rPr>
          <w:rFonts w:asciiTheme="minorHAnsi" w:hAnsiTheme="minorHAnsi" w:cstheme="minorHAnsi"/>
          <w:sz w:val="22"/>
          <w:szCs w:val="22"/>
        </w:rPr>
        <w:t>Gethin Edmonds</w:t>
      </w:r>
    </w:p>
    <w:p w14:paraId="466379A5" w14:textId="20FD12E9" w:rsidR="005702F2" w:rsidRPr="00FF59ED" w:rsidRDefault="00FF59ED" w:rsidP="00FF59ED">
      <w:pPr>
        <w:spacing w:before="1"/>
        <w:ind w:left="1989" w:right="203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z w:val="22"/>
          <w:szCs w:val="22"/>
        </w:rPr>
        <w:t>Phon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:</w:t>
      </w:r>
      <w:r w:rsidRPr="00FF59ED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(xx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x</w:t>
      </w:r>
      <w:r w:rsidRPr="00FF59ED">
        <w:rPr>
          <w:rFonts w:asciiTheme="minorHAnsi" w:eastAsia="Cambria" w:hAnsiTheme="minorHAnsi" w:cstheme="minorHAnsi"/>
          <w:sz w:val="22"/>
          <w:szCs w:val="22"/>
        </w:rPr>
        <w:t>)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x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FF59ED">
        <w:rPr>
          <w:rFonts w:asciiTheme="minorHAnsi" w:eastAsia="Cambria" w:hAnsiTheme="minorHAnsi" w:cstheme="minorHAnsi"/>
          <w:sz w:val="22"/>
          <w:szCs w:val="22"/>
        </w:rPr>
        <w:t>x-x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xx 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E</w:t>
      </w:r>
      <w:r w:rsidRPr="00FF59ED">
        <w:rPr>
          <w:rFonts w:asciiTheme="minorHAnsi" w:eastAsia="Cambria" w:hAnsiTheme="minorHAnsi" w:cstheme="minorHAnsi"/>
          <w:sz w:val="22"/>
          <w:szCs w:val="22"/>
        </w:rPr>
        <w:t>mail:</w:t>
      </w:r>
      <w:r w:rsidRPr="00FF59ED">
        <w:rPr>
          <w:rFonts w:asciiTheme="minorHAnsi" w:eastAsia="Cambria" w:hAnsiTheme="minorHAnsi" w:cstheme="minorHAnsi"/>
          <w:spacing w:val="52"/>
          <w:sz w:val="22"/>
          <w:szCs w:val="22"/>
        </w:rPr>
        <w:t xml:space="preserve"> </w:t>
      </w:r>
      <w:hyperlink r:id="rId5">
        <w:r w:rsidRPr="00FF59ED">
          <w:rPr>
            <w:rFonts w:asciiTheme="minorHAnsi" w:eastAsia="Cambria" w:hAnsiTheme="minorHAnsi" w:cstheme="minorHAnsi"/>
            <w:sz w:val="22"/>
            <w:szCs w:val="22"/>
          </w:rPr>
          <w:t>x</w:t>
        </w:r>
        <w:r w:rsidRPr="00FF59ED">
          <w:rPr>
            <w:rFonts w:asciiTheme="minorHAnsi" w:eastAsia="Cambria" w:hAnsiTheme="minorHAnsi" w:cstheme="minorHAnsi"/>
            <w:spacing w:val="-2"/>
            <w:sz w:val="22"/>
            <w:szCs w:val="22"/>
          </w:rPr>
          <w:t>x</w:t>
        </w:r>
        <w:r w:rsidRPr="00FF59ED">
          <w:rPr>
            <w:rFonts w:asciiTheme="minorHAnsi" w:eastAsia="Cambria" w:hAnsiTheme="minorHAnsi" w:cstheme="minorHAnsi"/>
            <w:sz w:val="22"/>
            <w:szCs w:val="22"/>
          </w:rPr>
          <w:t>x</w:t>
        </w:r>
        <w:r w:rsidRPr="00FF59ED">
          <w:rPr>
            <w:rFonts w:asciiTheme="minorHAnsi" w:eastAsia="Cambria" w:hAnsiTheme="minorHAnsi" w:cstheme="minorHAnsi"/>
            <w:spacing w:val="1"/>
            <w:sz w:val="22"/>
            <w:szCs w:val="22"/>
          </w:rPr>
          <w:t>x</w:t>
        </w:r>
        <w:r w:rsidRPr="00FF59ED">
          <w:rPr>
            <w:rFonts w:asciiTheme="minorHAnsi" w:eastAsia="Cambria" w:hAnsiTheme="minorHAnsi" w:cstheme="minorHAnsi"/>
            <w:sz w:val="22"/>
            <w:szCs w:val="22"/>
          </w:rPr>
          <w:t>x@x</w:t>
        </w:r>
        <w:r w:rsidRPr="00FF59ED">
          <w:rPr>
            <w:rFonts w:asciiTheme="minorHAnsi" w:eastAsia="Cambria" w:hAnsiTheme="minorHAnsi" w:cstheme="minorHAnsi"/>
            <w:spacing w:val="-1"/>
            <w:sz w:val="22"/>
            <w:szCs w:val="22"/>
          </w:rPr>
          <w:t>x</w:t>
        </w:r>
        <w:r w:rsidRPr="00FF59ED">
          <w:rPr>
            <w:rFonts w:asciiTheme="minorHAnsi" w:eastAsia="Cambria" w:hAnsiTheme="minorHAnsi" w:cstheme="minorHAnsi"/>
            <w:spacing w:val="1"/>
            <w:sz w:val="22"/>
            <w:szCs w:val="22"/>
          </w:rPr>
          <w:t>x.</w:t>
        </w:r>
        <w:r w:rsidRPr="00FF59ED">
          <w:rPr>
            <w:rFonts w:asciiTheme="minorHAnsi" w:eastAsia="Cambria" w:hAnsiTheme="minorHAnsi" w:cstheme="minorHAnsi"/>
            <w:sz w:val="22"/>
            <w:szCs w:val="22"/>
          </w:rPr>
          <w:t>e</w:t>
        </w:r>
        <w:r w:rsidRPr="00FF59ED">
          <w:rPr>
            <w:rFonts w:asciiTheme="minorHAnsi" w:eastAsia="Cambria" w:hAnsiTheme="minorHAnsi" w:cstheme="minorHAnsi"/>
            <w:spacing w:val="-1"/>
            <w:sz w:val="22"/>
            <w:szCs w:val="22"/>
          </w:rPr>
          <w:t>d</w:t>
        </w:r>
        <w:r w:rsidRPr="00FF59ED">
          <w:rPr>
            <w:rFonts w:asciiTheme="minorHAnsi" w:eastAsia="Cambria" w:hAnsiTheme="minorHAnsi" w:cstheme="minorHAnsi"/>
            <w:sz w:val="22"/>
            <w:szCs w:val="22"/>
          </w:rPr>
          <w:t>u</w:t>
        </w:r>
      </w:hyperlink>
    </w:p>
    <w:p w14:paraId="2191805E" w14:textId="0FE87577" w:rsidR="005702F2" w:rsidRDefault="00FF59ED" w:rsidP="00FF59ED">
      <w:pPr>
        <w:spacing w:before="2"/>
        <w:ind w:left="2475" w:right="251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Ad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ess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>ew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sz w:val="22"/>
          <w:szCs w:val="22"/>
        </w:rPr>
        <w:t>ere,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Not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llinois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63EF0ECD" w14:textId="77777777" w:rsidR="00FF59ED" w:rsidRPr="00FF59ED" w:rsidRDefault="00FF59ED" w:rsidP="00FF59ED">
      <w:pPr>
        <w:spacing w:before="2"/>
        <w:ind w:left="2475" w:right="2512"/>
        <w:jc w:val="center"/>
        <w:rPr>
          <w:rFonts w:asciiTheme="minorHAnsi" w:eastAsia="Cambria" w:hAnsiTheme="minorHAnsi" w:cstheme="minorHAnsi"/>
          <w:sz w:val="22"/>
          <w:szCs w:val="22"/>
        </w:rPr>
      </w:pPr>
    </w:p>
    <w:p w14:paraId="365EDAAF" w14:textId="18FC981A" w:rsidR="005702F2" w:rsidRPr="00FF59ED" w:rsidRDefault="00FF59ED" w:rsidP="00FF59ED">
      <w:pPr>
        <w:spacing w:before="29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b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j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ive</w:t>
      </w:r>
    </w:p>
    <w:p w14:paraId="6FF836CD" w14:textId="77777777" w:rsidR="005702F2" w:rsidRPr="00FF59ED" w:rsidRDefault="00FF59ED" w:rsidP="00FF59ED">
      <w:pPr>
        <w:spacing w:before="3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tr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FF59ED">
        <w:rPr>
          <w:rFonts w:asciiTheme="minorHAnsi" w:eastAsia="Cambria" w:hAnsiTheme="minorHAnsi" w:cstheme="minorHAnsi"/>
          <w:sz w:val="22"/>
          <w:szCs w:val="22"/>
        </w:rPr>
        <w:t>-le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el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osit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h c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z w:val="22"/>
          <w:szCs w:val="22"/>
        </w:rPr>
        <w:t>nsulti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</w:t>
      </w:r>
      <w:r w:rsidRPr="00FF59ED">
        <w:rPr>
          <w:rFonts w:asciiTheme="minorHAnsi" w:eastAsia="Cambria" w:hAnsiTheme="minorHAnsi" w:cstheme="minorHAnsi"/>
          <w:sz w:val="22"/>
          <w:szCs w:val="22"/>
        </w:rPr>
        <w:t>irm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in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[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articular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sub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ld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of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actua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FF59ED">
        <w:rPr>
          <w:rFonts w:asciiTheme="minorHAnsi" w:eastAsia="Cambria" w:hAnsiTheme="minorHAnsi" w:cstheme="minorHAnsi"/>
          <w:sz w:val="22"/>
          <w:szCs w:val="22"/>
        </w:rPr>
        <w:t>].</w:t>
      </w:r>
    </w:p>
    <w:p w14:paraId="6775A67E" w14:textId="13C7C657" w:rsidR="005702F2" w:rsidRPr="00FF59ED" w:rsidRDefault="005702F2" w:rsidP="00FF59ED">
      <w:pPr>
        <w:rPr>
          <w:rFonts w:asciiTheme="minorHAnsi" w:hAnsiTheme="minorHAnsi" w:cstheme="minorHAnsi"/>
          <w:sz w:val="22"/>
          <w:szCs w:val="22"/>
        </w:rPr>
      </w:pPr>
    </w:p>
    <w:p w14:paraId="21F4FD2D" w14:textId="02051B7F" w:rsidR="005702F2" w:rsidRPr="00FF59ED" w:rsidRDefault="00FF59ED" w:rsidP="00FF59ED">
      <w:pPr>
        <w:spacing w:before="28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z w:val="22"/>
          <w:szCs w:val="22"/>
        </w:rPr>
        <w:t>Act</w:t>
      </w:r>
      <w:r w:rsidRPr="00FF59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F59ED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x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ms</w:t>
      </w:r>
    </w:p>
    <w:p w14:paraId="4EA16995" w14:textId="77777777" w:rsidR="005702F2" w:rsidRPr="00FF59ED" w:rsidRDefault="00FF59ED" w:rsidP="00FF59ED">
      <w:pPr>
        <w:spacing w:before="3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xam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FM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/2                                                                                                </w:t>
      </w:r>
      <w:r w:rsidRPr="00FF59ED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ng F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b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ua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y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FF59ED">
        <w:rPr>
          <w:rFonts w:asciiTheme="minorHAnsi" w:eastAsia="Cambria" w:hAnsiTheme="minorHAnsi" w:cstheme="minorHAnsi"/>
          <w:sz w:val="22"/>
          <w:szCs w:val="22"/>
        </w:rPr>
        <w:t>5</w:t>
      </w:r>
    </w:p>
    <w:p w14:paraId="712F2000" w14:textId="083D4B3D" w:rsidR="005702F2" w:rsidRPr="00FF59ED" w:rsidRDefault="005702F2" w:rsidP="00FF59ED">
      <w:pPr>
        <w:rPr>
          <w:rFonts w:asciiTheme="minorHAnsi" w:hAnsiTheme="minorHAnsi" w:cstheme="minorHAnsi"/>
          <w:sz w:val="22"/>
          <w:szCs w:val="22"/>
        </w:rPr>
      </w:pPr>
    </w:p>
    <w:p w14:paraId="37EB91AB" w14:textId="77777777" w:rsidR="005702F2" w:rsidRPr="00FF59ED" w:rsidRDefault="00FF59ED" w:rsidP="00FF59ED">
      <w:pPr>
        <w:spacing w:before="33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n</w:t>
      </w:r>
    </w:p>
    <w:p w14:paraId="634015BA" w14:textId="327C1F07" w:rsidR="005702F2" w:rsidRPr="00FF59ED" w:rsidRDefault="005702F2" w:rsidP="00FF59ED">
      <w:pPr>
        <w:spacing w:before="34"/>
        <w:ind w:left="130"/>
        <w:rPr>
          <w:rFonts w:asciiTheme="minorHAnsi" w:hAnsiTheme="minorHAnsi" w:cstheme="minorHAnsi"/>
          <w:sz w:val="22"/>
          <w:szCs w:val="22"/>
        </w:rPr>
      </w:pPr>
    </w:p>
    <w:p w14:paraId="2C8E5AC9" w14:textId="77777777" w:rsidR="005702F2" w:rsidRPr="00FF59ED" w:rsidRDefault="00FF59ED" w:rsidP="00FF59ED">
      <w:pPr>
        <w:spacing w:before="33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g Ten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S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ool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</w:t>
      </w:r>
      <w:r w:rsidRPr="00FF59ED">
        <w:rPr>
          <w:rFonts w:asciiTheme="minorHAnsi" w:eastAsia="Cambria" w:hAnsiTheme="minorHAnsi" w:cstheme="minorHAnsi"/>
          <w:b/>
          <w:spacing w:val="3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0 – 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es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nt</w:t>
      </w:r>
    </w:p>
    <w:p w14:paraId="6C3D9F2B" w14:textId="77777777" w:rsidR="005702F2" w:rsidRPr="00FF59ED" w:rsidRDefault="00FF59ED" w:rsidP="00FF59ED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z w:val="22"/>
          <w:szCs w:val="22"/>
        </w:rPr>
        <w:t>Bachelor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of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ci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nce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hemat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cs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FF59ED">
        <w:rPr>
          <w:rFonts w:asciiTheme="minorHAnsi" w:eastAsia="Cambria" w:hAnsiTheme="minorHAnsi" w:cstheme="minorHAnsi"/>
          <w:sz w:val="22"/>
          <w:szCs w:val="22"/>
        </w:rPr>
        <w:t>5</w:t>
      </w:r>
    </w:p>
    <w:p w14:paraId="13101FC6" w14:textId="77777777" w:rsidR="005702F2" w:rsidRPr="00FF59ED" w:rsidRDefault="00FF59ED" w:rsidP="00FF59ED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z w:val="22"/>
          <w:szCs w:val="22"/>
        </w:rPr>
        <w:t>Relevant co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ur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ses: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he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y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of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erest,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ctua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hemat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cs I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&amp; I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FF59ED">
        <w:rPr>
          <w:rFonts w:asciiTheme="minorHAnsi" w:eastAsia="Cambria" w:hAnsiTheme="minorHAnsi" w:cstheme="minorHAnsi"/>
          <w:sz w:val="22"/>
          <w:szCs w:val="22"/>
        </w:rPr>
        <w:t>to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hast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c</w:t>
      </w:r>
    </w:p>
    <w:p w14:paraId="6C9F98D0" w14:textId="77777777" w:rsidR="005702F2" w:rsidRPr="00FF59ED" w:rsidRDefault="00FF59ED" w:rsidP="00FF59ED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z w:val="22"/>
          <w:szCs w:val="22"/>
        </w:rPr>
        <w:t>Pr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z w:val="22"/>
          <w:szCs w:val="22"/>
        </w:rPr>
        <w:t>cess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s,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nsu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ce T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sz w:val="22"/>
          <w:szCs w:val="22"/>
        </w:rPr>
        <w:t>eo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y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Practic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F59ED">
        <w:rPr>
          <w:rFonts w:asciiTheme="minorHAnsi" w:eastAsia="Cambria" w:hAnsiTheme="minorHAnsi" w:cstheme="minorHAnsi"/>
          <w:sz w:val="22"/>
          <w:szCs w:val="22"/>
        </w:rPr>
        <w:t>our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semes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ers of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calc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z w:val="22"/>
          <w:szCs w:val="22"/>
        </w:rPr>
        <w:t>lus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nd economics</w:t>
      </w:r>
    </w:p>
    <w:p w14:paraId="41B65202" w14:textId="77777777" w:rsidR="005702F2" w:rsidRPr="00FF59ED" w:rsidRDefault="005702F2" w:rsidP="00FF59ED">
      <w:pPr>
        <w:rPr>
          <w:rFonts w:asciiTheme="minorHAnsi" w:hAnsiTheme="minorHAnsi" w:cstheme="minorHAnsi"/>
          <w:sz w:val="22"/>
          <w:szCs w:val="22"/>
        </w:rPr>
      </w:pPr>
    </w:p>
    <w:p w14:paraId="0A74E6AE" w14:textId="77777777" w:rsidR="005702F2" w:rsidRPr="00FF59ED" w:rsidRDefault="00FF59ED" w:rsidP="00FF59ED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gh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 xml:space="preserve">ool                                                                                </w:t>
      </w:r>
      <w:r w:rsidRPr="00FF59ED">
        <w:rPr>
          <w:rFonts w:asciiTheme="minorHAnsi" w:eastAsia="Cambria" w:hAnsiTheme="minorHAnsi" w:cstheme="minorHAnsi"/>
          <w:b/>
          <w:spacing w:val="50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mber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200</w:t>
      </w:r>
      <w:r w:rsidRPr="00FF59ED">
        <w:rPr>
          <w:rFonts w:asciiTheme="minorHAnsi" w:eastAsia="Cambria" w:hAnsiTheme="minorHAnsi" w:cstheme="minorHAnsi"/>
          <w:sz w:val="22"/>
          <w:szCs w:val="22"/>
        </w:rPr>
        <w:t>6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–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June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2010</w:t>
      </w:r>
    </w:p>
    <w:p w14:paraId="41C24D6B" w14:textId="77777777" w:rsidR="005702F2" w:rsidRPr="00FF59ED" w:rsidRDefault="00FF59ED" w:rsidP="00FF59ED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uat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h Honors</w:t>
      </w:r>
    </w:p>
    <w:p w14:paraId="5620E227" w14:textId="77777777" w:rsidR="005702F2" w:rsidRPr="00FF59ED" w:rsidRDefault="00FF59ED" w:rsidP="00FF59ED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ers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: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arsity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F59ED">
        <w:rPr>
          <w:rFonts w:asciiTheme="minorHAnsi" w:eastAsia="Cambria" w:hAnsiTheme="minorHAnsi" w:cstheme="minorHAnsi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FF59ED">
        <w:rPr>
          <w:rFonts w:asciiTheme="minorHAnsi" w:eastAsia="Cambria" w:hAnsiTheme="minorHAnsi" w:cstheme="minorHAnsi"/>
          <w:sz w:val="22"/>
          <w:szCs w:val="22"/>
        </w:rPr>
        <w:t>all,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Nation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l</w:t>
      </w:r>
      <w:r w:rsidRPr="00FF59E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sz w:val="22"/>
          <w:szCs w:val="22"/>
        </w:rPr>
        <w:t>onor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z w:val="22"/>
          <w:szCs w:val="22"/>
        </w:rPr>
        <w:t>ci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ty, 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sch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z w:val="22"/>
          <w:szCs w:val="22"/>
        </w:rPr>
        <w:t>ol newsp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ap</w:t>
      </w:r>
      <w:r w:rsidRPr="00FF59ED">
        <w:rPr>
          <w:rFonts w:asciiTheme="minorHAnsi" w:eastAsia="Cambria" w:hAnsiTheme="minorHAnsi" w:cstheme="minorHAnsi"/>
          <w:sz w:val="22"/>
          <w:szCs w:val="22"/>
        </w:rPr>
        <w:t>er e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or</w:t>
      </w:r>
    </w:p>
    <w:p w14:paraId="3E47FF5F" w14:textId="5EBF2E67" w:rsidR="005702F2" w:rsidRPr="00FF59ED" w:rsidRDefault="005702F2" w:rsidP="00FF59ED">
      <w:pPr>
        <w:rPr>
          <w:rFonts w:asciiTheme="minorHAnsi" w:hAnsiTheme="minorHAnsi" w:cstheme="minorHAnsi"/>
          <w:sz w:val="22"/>
          <w:szCs w:val="22"/>
        </w:rPr>
      </w:pPr>
    </w:p>
    <w:p w14:paraId="6B1CA797" w14:textId="77777777" w:rsidR="005702F2" w:rsidRPr="00FF59ED" w:rsidRDefault="00FF59ED" w:rsidP="00FF59ED">
      <w:pPr>
        <w:spacing w:before="33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 xml:space="preserve">rk 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x</w:t>
      </w:r>
      <w:r w:rsidRPr="00FF59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eri</w:t>
      </w:r>
      <w:r w:rsidRPr="00FF59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45564204" w14:textId="6763FD9B" w:rsidR="005702F2" w:rsidRPr="00FF59ED" w:rsidRDefault="005702F2" w:rsidP="00FF59ED">
      <w:pPr>
        <w:spacing w:before="38"/>
        <w:ind w:left="130"/>
        <w:rPr>
          <w:rFonts w:asciiTheme="minorHAnsi" w:hAnsiTheme="minorHAnsi" w:cstheme="minorHAnsi"/>
          <w:sz w:val="22"/>
          <w:szCs w:val="22"/>
        </w:rPr>
      </w:pPr>
    </w:p>
    <w:p w14:paraId="192F7E87" w14:textId="77777777" w:rsidR="005702F2" w:rsidRPr="00FF59ED" w:rsidRDefault="00FF59ED" w:rsidP="00FF59ED">
      <w:pPr>
        <w:spacing w:before="35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ce Ag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en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cy I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 xml:space="preserve">c                                                                         </w:t>
      </w:r>
      <w:r w:rsidRPr="00FF59ED">
        <w:rPr>
          <w:rFonts w:asciiTheme="minorHAnsi" w:eastAsia="Cambria" w:hAnsiTheme="minorHAnsi" w:cstheme="minorHAnsi"/>
          <w:b/>
          <w:spacing w:val="38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z w:val="22"/>
          <w:szCs w:val="22"/>
        </w:rPr>
        <w:t>ust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1</w:t>
      </w:r>
      <w:r w:rsidRPr="00FF59ED">
        <w:rPr>
          <w:rFonts w:asciiTheme="minorHAnsi" w:eastAsia="Cambria" w:hAnsiTheme="minorHAnsi" w:cstheme="minorHAnsi"/>
          <w:sz w:val="22"/>
          <w:szCs w:val="22"/>
        </w:rPr>
        <w:t>3 – Pr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se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4E15CA2C" w14:textId="77777777" w:rsidR="005702F2" w:rsidRPr="00FF59ED" w:rsidRDefault="00FF59ED" w:rsidP="00FF59ED">
      <w:pPr>
        <w:ind w:left="100" w:right="5084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F59ED">
        <w:rPr>
          <w:rFonts w:asciiTheme="minorHAnsi" w:eastAsia="Cambria" w:hAnsiTheme="minorHAnsi" w:cstheme="minorHAnsi"/>
          <w:sz w:val="22"/>
          <w:szCs w:val="22"/>
        </w:rPr>
        <w:t>ic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ns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FF59ED">
        <w:rPr>
          <w:rFonts w:asciiTheme="minorHAnsi" w:eastAsia="Cambria" w:hAnsiTheme="minorHAnsi" w:cstheme="minorHAnsi"/>
          <w:sz w:val="22"/>
          <w:szCs w:val="22"/>
        </w:rPr>
        <w:t>nsu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ce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Pr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FF59ED">
        <w:rPr>
          <w:rFonts w:asciiTheme="minorHAnsi" w:eastAsia="Cambria" w:hAnsiTheme="minorHAnsi" w:cstheme="minorHAnsi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er (P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&amp;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)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FF59ED">
        <w:rPr>
          <w:rFonts w:asciiTheme="minorHAnsi" w:eastAsia="Cambria" w:hAnsiTheme="minorHAnsi" w:cstheme="minorHAnsi"/>
          <w:sz w:val="22"/>
          <w:szCs w:val="22"/>
        </w:rPr>
        <w:t>lica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xperi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nce:</w:t>
      </w:r>
    </w:p>
    <w:p w14:paraId="34F9DE9D" w14:textId="2D63E36F" w:rsidR="005702F2" w:rsidRPr="00FF59ED" w:rsidRDefault="00FF59ED" w:rsidP="00FF59ED">
      <w:pPr>
        <w:ind w:left="422" w:right="898"/>
        <w:rPr>
          <w:rFonts w:asciiTheme="minorHAnsi" w:eastAsia="Cambria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F59ED">
        <w:rPr>
          <w:rFonts w:asciiTheme="minorHAnsi" w:eastAsia="Arial" w:hAnsiTheme="minorHAnsi" w:cstheme="minorHAnsi"/>
          <w:sz w:val="22"/>
          <w:szCs w:val="22"/>
        </w:rPr>
        <w:t xml:space="preserve">●  </w:t>
      </w:r>
      <w:r w:rsidRPr="00FF59E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onsulted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clie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ts how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age 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su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ce n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cial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z w:val="22"/>
          <w:szCs w:val="22"/>
        </w:rPr>
        <w:t>oals</w:t>
      </w:r>
    </w:p>
    <w:p w14:paraId="70DE04B3" w14:textId="77777777" w:rsidR="005702F2" w:rsidRPr="00FF59ED" w:rsidRDefault="00FF59ED" w:rsidP="00FF59ED">
      <w:pPr>
        <w:tabs>
          <w:tab w:val="left" w:pos="820"/>
        </w:tabs>
        <w:spacing w:before="3"/>
        <w:ind w:left="820" w:right="290" w:hanging="36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Arial" w:hAnsiTheme="minorHAnsi" w:cstheme="minorHAnsi"/>
          <w:sz w:val="22"/>
          <w:szCs w:val="22"/>
        </w:rPr>
        <w:t>●</w:t>
      </w:r>
      <w:r w:rsidRPr="00FF59ED">
        <w:rPr>
          <w:rFonts w:asciiTheme="minorHAnsi" w:eastAsia="Arial" w:hAnsiTheme="minorHAnsi" w:cstheme="minorHAnsi"/>
          <w:sz w:val="22"/>
          <w:szCs w:val="22"/>
        </w:rPr>
        <w:tab/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ed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expertise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on 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er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wr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g st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str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z w:val="22"/>
          <w:szCs w:val="22"/>
        </w:rPr>
        <w:t>ct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FF59ED">
        <w:rPr>
          <w:rFonts w:asciiTheme="minorHAnsi" w:eastAsia="Cambria" w:hAnsiTheme="minorHAnsi" w:cstheme="minorHAnsi"/>
          <w:sz w:val="22"/>
          <w:szCs w:val="22"/>
        </w:rPr>
        <w:t>or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 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su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ce co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06734CD" w14:textId="77777777" w:rsidR="005702F2" w:rsidRPr="00FF59ED" w:rsidRDefault="00FF59ED" w:rsidP="00FF59ED">
      <w:pPr>
        <w:tabs>
          <w:tab w:val="left" w:pos="820"/>
        </w:tabs>
        <w:spacing w:before="3"/>
        <w:ind w:left="820" w:right="377" w:hanging="36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Arial" w:hAnsiTheme="minorHAnsi" w:cstheme="minorHAnsi"/>
          <w:sz w:val="22"/>
          <w:szCs w:val="22"/>
        </w:rPr>
        <w:t>●</w:t>
      </w:r>
      <w:r w:rsidRPr="00FF59ED">
        <w:rPr>
          <w:rFonts w:asciiTheme="minorHAnsi" w:eastAsia="Arial" w:hAnsiTheme="minorHAnsi" w:cstheme="minorHAnsi"/>
          <w:sz w:val="22"/>
          <w:szCs w:val="22"/>
        </w:rPr>
        <w:tab/>
      </w:r>
      <w:r w:rsidRPr="00FF59ED">
        <w:rPr>
          <w:rFonts w:asciiTheme="minorHAnsi" w:eastAsia="Cambria" w:hAnsiTheme="minorHAnsi" w:cstheme="minorHAnsi"/>
          <w:sz w:val="22"/>
          <w:szCs w:val="22"/>
        </w:rPr>
        <w:t>Wo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FF59ED">
        <w:rPr>
          <w:rFonts w:asciiTheme="minorHAnsi" w:eastAsia="Cambria" w:hAnsiTheme="minorHAnsi" w:cstheme="minorHAnsi"/>
          <w:sz w:val="22"/>
          <w:szCs w:val="22"/>
        </w:rPr>
        <w:t>ed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art of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m to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novate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ma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s to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enha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ce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FF59ED">
        <w:rPr>
          <w:rFonts w:asciiTheme="minorHAnsi" w:eastAsia="Cambria" w:hAnsiTheme="minorHAnsi" w:cstheme="minorHAnsi"/>
          <w:sz w:val="22"/>
          <w:szCs w:val="22"/>
        </w:rPr>
        <w:t>ot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l 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urr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FF59ED">
        <w:rPr>
          <w:rFonts w:asciiTheme="minorHAnsi" w:eastAsia="Cambria" w:hAnsiTheme="minorHAnsi" w:cstheme="minorHAnsi"/>
          <w:sz w:val="22"/>
          <w:szCs w:val="22"/>
        </w:rPr>
        <w:t>cli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’s un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ersta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of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su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ce</w:t>
      </w:r>
    </w:p>
    <w:p w14:paraId="626153FE" w14:textId="77777777" w:rsidR="005702F2" w:rsidRPr="00FF59ED" w:rsidRDefault="005702F2" w:rsidP="00FF59E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AE027F7" w14:textId="77777777" w:rsidR="005702F2" w:rsidRPr="00FF59ED" w:rsidRDefault="00FF59ED" w:rsidP="00FF59ED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Pi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zza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 xml:space="preserve">ce                                                                                    </w:t>
      </w:r>
      <w:r w:rsidRPr="00FF59ED">
        <w:rPr>
          <w:rFonts w:asciiTheme="minorHAnsi" w:eastAsia="Cambria" w:hAnsiTheme="minorHAnsi" w:cstheme="minorHAnsi"/>
          <w:b/>
          <w:spacing w:val="16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ay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7 -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mber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201</w:t>
      </w:r>
      <w:r w:rsidRPr="00FF59ED">
        <w:rPr>
          <w:rFonts w:asciiTheme="minorHAnsi" w:eastAsia="Cambria" w:hAnsiTheme="minorHAnsi" w:cstheme="minorHAnsi"/>
          <w:sz w:val="22"/>
          <w:szCs w:val="22"/>
        </w:rPr>
        <w:t>1</w:t>
      </w:r>
    </w:p>
    <w:p w14:paraId="146A0FC4" w14:textId="77777777" w:rsidR="005702F2" w:rsidRPr="00FF59ED" w:rsidRDefault="00FF59ED" w:rsidP="00FF59ED">
      <w:pPr>
        <w:spacing w:before="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ager</w:t>
      </w:r>
    </w:p>
    <w:p w14:paraId="43EB8E4C" w14:textId="77777777" w:rsidR="005702F2" w:rsidRPr="00FF59ED" w:rsidRDefault="00FF59ED" w:rsidP="00FF59ED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hAnsiTheme="minorHAnsi" w:cstheme="minorHAnsi"/>
          <w:sz w:val="22"/>
          <w:szCs w:val="22"/>
        </w:rPr>
        <w:pict w14:anchorId="70BA49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08pt;margin-top:14pt;width:11.05pt;height:44.3pt;z-index:-251658752;mso-position-horizontal-relative:page">
            <v:imagedata r:id="rId6" o:title=""/>
            <w10:wrap anchorx="page"/>
          </v:shape>
        </w:pic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FF59ED">
        <w:rPr>
          <w:rFonts w:asciiTheme="minorHAnsi" w:eastAsia="Cambria" w:hAnsiTheme="minorHAnsi" w:cstheme="minorHAnsi"/>
          <w:sz w:val="22"/>
          <w:szCs w:val="22"/>
        </w:rPr>
        <w:t>lica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xperi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nce:</w:t>
      </w:r>
    </w:p>
    <w:p w14:paraId="3EBEC703" w14:textId="77777777" w:rsidR="005702F2" w:rsidRPr="00FF59ED" w:rsidRDefault="00FF59ED" w:rsidP="00FF59ED">
      <w:pPr>
        <w:spacing w:before="11"/>
        <w:ind w:left="779" w:right="99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aged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shifts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nd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co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ord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ed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z w:val="22"/>
          <w:szCs w:val="22"/>
        </w:rPr>
        <w:t>ction 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FF59ED">
        <w:rPr>
          <w:rFonts w:asciiTheme="minorHAnsi" w:eastAsia="Cambria" w:hAnsiTheme="minorHAnsi" w:cstheme="minorHAnsi"/>
          <w:sz w:val="22"/>
          <w:szCs w:val="22"/>
        </w:rPr>
        <w:t>eli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y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of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37E589EB" w14:textId="77777777" w:rsidR="005702F2" w:rsidRPr="00FF59ED" w:rsidRDefault="00FF59ED" w:rsidP="00FF59ED">
      <w:pPr>
        <w:spacing w:before="14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uled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rk</w:t>
      </w:r>
      <w:r w:rsidRPr="00FF59ED">
        <w:rPr>
          <w:rFonts w:asciiTheme="minorHAnsi" w:eastAsia="Cambria" w:hAnsiTheme="minorHAnsi" w:cstheme="minorHAnsi"/>
          <w:sz w:val="22"/>
          <w:szCs w:val="22"/>
        </w:rPr>
        <w:t>ers and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contr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z w:val="22"/>
          <w:szCs w:val="22"/>
        </w:rPr>
        <w:t>lled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to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y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pp</w:t>
      </w:r>
      <w:r w:rsidRPr="00FF59ED">
        <w:rPr>
          <w:rFonts w:asciiTheme="minorHAnsi" w:eastAsia="Cambria" w:hAnsiTheme="minorHAnsi" w:cstheme="minorHAnsi"/>
          <w:sz w:val="22"/>
          <w:szCs w:val="22"/>
        </w:rPr>
        <w:t>ly</w:t>
      </w:r>
    </w:p>
    <w:p w14:paraId="7BE8CF50" w14:textId="77777777" w:rsidR="005702F2" w:rsidRPr="00FF59ED" w:rsidRDefault="00FF59ED" w:rsidP="00FF59ED">
      <w:pPr>
        <w:spacing w:before="18"/>
        <w:ind w:left="820" w:right="491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onsoli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ed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sales rec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rd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li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FF59ED">
        <w:rPr>
          <w:rFonts w:asciiTheme="minorHAnsi" w:eastAsia="Cambria" w:hAnsiTheme="minorHAnsi" w:cstheme="minorHAnsi"/>
          <w:sz w:val="22"/>
          <w:szCs w:val="22"/>
        </w:rPr>
        <w:t>eve</w:t>
      </w:r>
      <w:r w:rsidRPr="00FF59ED">
        <w:rPr>
          <w:rFonts w:asciiTheme="minorHAnsi" w:eastAsia="Cambria" w:hAnsiTheme="minorHAnsi" w:cstheme="minorHAnsi"/>
          <w:spacing w:val="3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ue 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w</w:t>
      </w:r>
      <w:r w:rsidRPr="00FF59ED">
        <w:rPr>
          <w:rFonts w:asciiTheme="minorHAnsi" w:eastAsia="Cambria" w:hAnsiTheme="minorHAnsi" w:cstheme="minorHAnsi"/>
          <w:sz w:val="22"/>
          <w:szCs w:val="22"/>
        </w:rPr>
        <w:t>as res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onsi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FF59ED">
        <w:rPr>
          <w:rFonts w:asciiTheme="minorHAnsi" w:eastAsia="Cambria" w:hAnsiTheme="minorHAnsi" w:cstheme="minorHAnsi"/>
          <w:sz w:val="22"/>
          <w:szCs w:val="22"/>
        </w:rPr>
        <w:t>le f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fr</w:t>
      </w:r>
      <w:r w:rsidRPr="00FF59ED">
        <w:rPr>
          <w:rFonts w:asciiTheme="minorHAnsi" w:eastAsia="Cambria" w:hAnsiTheme="minorHAnsi" w:cstheme="minorHAnsi"/>
          <w:sz w:val="22"/>
          <w:szCs w:val="22"/>
        </w:rPr>
        <w:t>om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F59ED">
        <w:rPr>
          <w:rFonts w:asciiTheme="minorHAnsi" w:eastAsia="Cambria" w:hAnsiTheme="minorHAnsi" w:cstheme="minorHAnsi"/>
          <w:sz w:val="22"/>
          <w:szCs w:val="22"/>
        </w:rPr>
        <w:t>he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nd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FF59ED">
        <w:rPr>
          <w:rFonts w:asciiTheme="minorHAnsi" w:eastAsia="Cambria" w:hAnsiTheme="minorHAnsi" w:cstheme="minorHAnsi"/>
          <w:sz w:val="22"/>
          <w:szCs w:val="22"/>
        </w:rPr>
        <w:t>hy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y</w:t>
      </w:r>
      <w:r w:rsidRPr="00FF59ED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iscre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ci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occ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urr</w:t>
      </w:r>
      <w:r w:rsidRPr="00FF59ED">
        <w:rPr>
          <w:rFonts w:asciiTheme="minorHAnsi" w:eastAsia="Cambria" w:hAnsiTheme="minorHAnsi" w:cstheme="minorHAnsi"/>
          <w:sz w:val="22"/>
          <w:szCs w:val="22"/>
        </w:rPr>
        <w:t>ed</w:t>
      </w:r>
    </w:p>
    <w:p w14:paraId="2D663330" w14:textId="77777777" w:rsidR="005702F2" w:rsidRPr="00FF59ED" w:rsidRDefault="005702F2" w:rsidP="00FF59E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4C68D7B" w14:textId="77777777" w:rsidR="005702F2" w:rsidRPr="00FF59ED" w:rsidRDefault="00FF59ED" w:rsidP="00FF59ED">
      <w:pPr>
        <w:ind w:left="130"/>
        <w:rPr>
          <w:rFonts w:asciiTheme="minorHAnsi" w:hAnsiTheme="minorHAnsi" w:cstheme="minorHAnsi"/>
          <w:sz w:val="22"/>
          <w:szCs w:val="22"/>
        </w:rPr>
      </w:pPr>
      <w:r w:rsidRPr="00FF59ED">
        <w:rPr>
          <w:rFonts w:asciiTheme="minorHAnsi" w:hAnsiTheme="minorHAnsi" w:cstheme="minorHAnsi"/>
          <w:sz w:val="22"/>
          <w:szCs w:val="22"/>
        </w:rPr>
        <w:pict w14:anchorId="35A02641">
          <v:shape id="_x0000_i1033" type="#_x0000_t75" style="width:6in;height:.85pt">
            <v:imagedata r:id="rId7" o:title=""/>
          </v:shape>
        </w:pict>
      </w:r>
    </w:p>
    <w:p w14:paraId="102E87BF" w14:textId="77777777" w:rsidR="005702F2" w:rsidRPr="00FF59ED" w:rsidRDefault="00FF59ED" w:rsidP="00FF59ED">
      <w:pPr>
        <w:spacing w:before="36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b/>
          <w:spacing w:val="-1"/>
          <w:sz w:val="22"/>
          <w:szCs w:val="22"/>
        </w:rPr>
        <w:t>x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peri</w:t>
      </w:r>
      <w:r w:rsidRPr="00FF59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and</w:t>
      </w:r>
      <w:r w:rsidRPr="00FF59ED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b/>
          <w:spacing w:val="-3"/>
          <w:sz w:val="22"/>
          <w:szCs w:val="22"/>
        </w:rPr>
        <w:t>k</w:t>
      </w:r>
      <w:r w:rsidRPr="00FF59ED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b/>
          <w:sz w:val="22"/>
          <w:szCs w:val="22"/>
        </w:rPr>
        <w:t>lls</w:t>
      </w:r>
    </w:p>
    <w:p w14:paraId="641A589E" w14:textId="77777777" w:rsidR="005702F2" w:rsidRPr="00FF59ED" w:rsidRDefault="00FF59ED" w:rsidP="00FF59ED">
      <w:pPr>
        <w:spacing w:before="35"/>
        <w:ind w:left="130"/>
        <w:rPr>
          <w:rFonts w:asciiTheme="minorHAnsi" w:hAnsiTheme="minorHAnsi" w:cstheme="minorHAnsi"/>
          <w:sz w:val="22"/>
          <w:szCs w:val="22"/>
        </w:rPr>
      </w:pPr>
      <w:r w:rsidRPr="00FF59ED">
        <w:rPr>
          <w:rFonts w:asciiTheme="minorHAnsi" w:hAnsiTheme="minorHAnsi" w:cstheme="minorHAnsi"/>
          <w:sz w:val="22"/>
          <w:szCs w:val="22"/>
        </w:rPr>
        <w:pict w14:anchorId="5BE85A10">
          <v:shape id="_x0000_i1034" type="#_x0000_t75" style="width:6in;height:.85pt">
            <v:imagedata r:id="rId7" o:title=""/>
          </v:shape>
        </w:pict>
      </w:r>
    </w:p>
    <w:p w14:paraId="61C68202" w14:textId="77777777" w:rsidR="005702F2" w:rsidRPr="00FF59ED" w:rsidRDefault="00FF59ED" w:rsidP="00FF59ED">
      <w:pPr>
        <w:spacing w:before="42"/>
        <w:ind w:left="100" w:right="406"/>
        <w:rPr>
          <w:rFonts w:asciiTheme="minorHAnsi" w:eastAsia="Cambria" w:hAnsiTheme="minorHAnsi" w:cstheme="minorHAnsi"/>
          <w:sz w:val="22"/>
          <w:szCs w:val="22"/>
        </w:rPr>
      </w:pP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xperi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nced in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he use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of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x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el to c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z w:val="22"/>
          <w:szCs w:val="22"/>
        </w:rPr>
        <w:t>mplete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F59ED">
        <w:rPr>
          <w:rFonts w:asciiTheme="minorHAnsi" w:eastAsia="Cambria" w:hAnsiTheme="minorHAnsi" w:cstheme="minorHAnsi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cial mathematics and</w:t>
      </w:r>
      <w:r w:rsidRPr="00FF59E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a man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z w:val="22"/>
          <w:szCs w:val="22"/>
        </w:rPr>
        <w:t>em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nt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oj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ct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FF59ED">
        <w:rPr>
          <w:rFonts w:asciiTheme="minorHAnsi" w:eastAsia="Cambria" w:hAnsiTheme="minorHAnsi" w:cstheme="minorHAnsi"/>
          <w:sz w:val="22"/>
          <w:szCs w:val="22"/>
        </w:rPr>
        <w:t>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pr</w:t>
      </w:r>
      <w:r w:rsidRPr="00FF59ED">
        <w:rPr>
          <w:rFonts w:asciiTheme="minorHAnsi" w:eastAsia="Cambria" w:hAnsiTheme="minorHAnsi" w:cstheme="minorHAnsi"/>
          <w:sz w:val="22"/>
          <w:szCs w:val="22"/>
        </w:rPr>
        <w:t>actic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in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on of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sim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nsu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z w:val="22"/>
          <w:szCs w:val="22"/>
        </w:rPr>
        <w:t>ts,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FF59ED">
        <w:rPr>
          <w:rFonts w:asciiTheme="minorHAnsi" w:eastAsia="Cambria" w:hAnsiTheme="minorHAnsi" w:cstheme="minorHAnsi"/>
          <w:sz w:val="22"/>
          <w:szCs w:val="22"/>
        </w:rPr>
        <w:t>ams in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C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+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+</w:t>
      </w:r>
      <w:r w:rsidRPr="00FF59ED">
        <w:rPr>
          <w:rFonts w:asciiTheme="minorHAnsi" w:eastAsia="Cambria" w:hAnsiTheme="minorHAnsi" w:cstheme="minorHAnsi"/>
          <w:sz w:val="22"/>
          <w:szCs w:val="22"/>
        </w:rPr>
        <w:t>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M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>h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z w:val="22"/>
          <w:szCs w:val="22"/>
        </w:rPr>
        <w:t>mat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ca,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>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AT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z w:val="22"/>
          <w:szCs w:val="22"/>
        </w:rPr>
        <w:t>B to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sol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FF59ED">
        <w:rPr>
          <w:rFonts w:asciiTheme="minorHAnsi" w:eastAsia="Cambria" w:hAnsiTheme="minorHAnsi" w:cstheme="minorHAnsi"/>
          <w:sz w:val="22"/>
          <w:szCs w:val="22"/>
        </w:rPr>
        <w:t>e lo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FF59ED">
        <w:rPr>
          <w:rFonts w:asciiTheme="minorHAnsi" w:eastAsia="Cambria" w:hAnsiTheme="minorHAnsi" w:cstheme="minorHAnsi"/>
          <w:sz w:val="22"/>
          <w:szCs w:val="22"/>
        </w:rPr>
        <w:t>ic and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mathe</w:t>
      </w:r>
      <w:r w:rsidRPr="00FF59ED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FF59ED">
        <w:rPr>
          <w:rFonts w:asciiTheme="minorHAnsi" w:eastAsia="Cambria" w:hAnsiTheme="minorHAnsi" w:cstheme="minorHAnsi"/>
          <w:sz w:val="22"/>
          <w:szCs w:val="22"/>
        </w:rPr>
        <w:t>a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ics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oblems,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p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o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FF59ED">
        <w:rPr>
          <w:rFonts w:asciiTheme="minorHAnsi" w:eastAsia="Cambria" w:hAnsiTheme="minorHAnsi" w:cstheme="minorHAnsi"/>
          <w:sz w:val="22"/>
          <w:szCs w:val="22"/>
        </w:rPr>
        <w:t>ic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FF59ED">
        <w:rPr>
          <w:rFonts w:asciiTheme="minorHAnsi" w:eastAsia="Cambria" w:hAnsiTheme="minorHAnsi" w:cstheme="minorHAnsi"/>
          <w:sz w:val="22"/>
          <w:szCs w:val="22"/>
        </w:rPr>
        <w:t>n</w:t>
      </w:r>
      <w:r w:rsidRPr="00FF59E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FF59ED">
        <w:rPr>
          <w:rFonts w:asciiTheme="minorHAnsi" w:eastAsia="Cambria" w:hAnsiTheme="minorHAnsi" w:cstheme="minorHAnsi"/>
          <w:sz w:val="22"/>
          <w:szCs w:val="22"/>
        </w:rPr>
        <w:t>the G</w:t>
      </w:r>
      <w:r w:rsidRPr="00FF59E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FF59ED">
        <w:rPr>
          <w:rFonts w:asciiTheme="minorHAnsi" w:eastAsia="Cambria" w:hAnsiTheme="minorHAnsi" w:cstheme="minorHAnsi"/>
          <w:sz w:val="22"/>
          <w:szCs w:val="22"/>
        </w:rPr>
        <w:t>man lang</w:t>
      </w:r>
      <w:r w:rsidRPr="00FF59E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FF59ED">
        <w:rPr>
          <w:rFonts w:asciiTheme="minorHAnsi" w:eastAsia="Cambria" w:hAnsiTheme="minorHAnsi" w:cstheme="minorHAnsi"/>
          <w:sz w:val="22"/>
          <w:szCs w:val="22"/>
        </w:rPr>
        <w:t>age</w:t>
      </w:r>
    </w:p>
    <w:sectPr w:rsidR="005702F2" w:rsidRPr="00FF59ED">
      <w:type w:val="continuous"/>
      <w:pgSz w:w="12240" w:h="15840"/>
      <w:pgMar w:top="1380" w:right="166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F7362"/>
    <w:multiLevelType w:val="multilevel"/>
    <w:tmpl w:val="74BA8B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2F2"/>
    <w:rsid w:val="005702F2"/>
    <w:rsid w:val="00FF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DEFF993"/>
  <w15:docId w15:val="{5903E0B1-AB4E-4368-8F39-AF6E1560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xxxxx@xxx.ed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2021-06-23T14:34:00Z</dcterms:created>
  <dcterms:modified xsi:type="dcterms:W3CDTF">2021-06-23T14:36:00Z</dcterms:modified>
</cp:coreProperties>
</file>